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57258" w:rsidRPr="00D57258" w:rsidRDefault="00D57258" w:rsidP="00D57258">
      <w:pPr>
        <w:jc w:val="right"/>
      </w:pPr>
      <w:r w:rsidRPr="00D57258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A0DE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6A0DE5" w:rsidRDefault="00A71414" w:rsidP="00041381">
            <w:r w:rsidRPr="00CE613F">
              <w:t>WY</w:t>
            </w:r>
            <w:r>
              <w:t>DZIAŁ INFORMATYKI I ZARZĄDZANIA</w:t>
            </w:r>
            <w:r w:rsidR="00041381" w:rsidRPr="006A0DE5">
              <w:t xml:space="preserve"> </w:t>
            </w:r>
          </w:p>
          <w:p w:rsidR="00041381" w:rsidRPr="006A0DE5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6A0DE5">
              <w:t>KARTA PRZEDMIOTU</w:t>
            </w:r>
          </w:p>
          <w:p w:rsidR="00A73274" w:rsidRPr="006A0DE5" w:rsidRDefault="005C16CA" w:rsidP="00833FFE">
            <w:pPr>
              <w:pStyle w:val="Nagwek2"/>
            </w:pPr>
            <w:r w:rsidRPr="006A0DE5">
              <w:t xml:space="preserve">Nazwa </w:t>
            </w:r>
            <w:r w:rsidR="0092536A">
              <w:t xml:space="preserve">przedmiotu </w:t>
            </w:r>
            <w:r w:rsidRPr="006A0DE5">
              <w:t xml:space="preserve">w języku polskim </w:t>
            </w:r>
            <w:r w:rsidR="00833FFE" w:rsidRPr="00833FFE">
              <w:t xml:space="preserve">Analiza strategii marketingowych w Internecie i mediach </w:t>
            </w:r>
            <w:r w:rsidR="00116A0B">
              <w:t>cyfrowych</w:t>
            </w:r>
          </w:p>
          <w:p w:rsidR="005C16CA" w:rsidRPr="00833FFE" w:rsidRDefault="005C16CA" w:rsidP="005C16CA">
            <w:pPr>
              <w:pStyle w:val="Nagwek2"/>
              <w:rPr>
                <w:lang w:val="en-US"/>
              </w:rPr>
            </w:pPr>
            <w:proofErr w:type="spellStart"/>
            <w:r w:rsidRPr="00833FFE">
              <w:rPr>
                <w:lang w:val="en-US"/>
              </w:rPr>
              <w:t>Nazwa</w:t>
            </w:r>
            <w:proofErr w:type="spellEnd"/>
            <w:r w:rsidRPr="00833FFE">
              <w:rPr>
                <w:lang w:val="en-US"/>
              </w:rPr>
              <w:t xml:space="preserve"> </w:t>
            </w:r>
            <w:proofErr w:type="spellStart"/>
            <w:r w:rsidR="0092536A" w:rsidRPr="0092536A">
              <w:rPr>
                <w:lang w:val="en-US"/>
              </w:rPr>
              <w:t>przedmiotu</w:t>
            </w:r>
            <w:proofErr w:type="spellEnd"/>
            <w:r w:rsidR="0092536A" w:rsidRPr="0092536A">
              <w:rPr>
                <w:lang w:val="en-US"/>
              </w:rPr>
              <w:t xml:space="preserve"> </w:t>
            </w:r>
            <w:r w:rsidRPr="00833FFE">
              <w:rPr>
                <w:lang w:val="en-US"/>
              </w:rPr>
              <w:t xml:space="preserve">w </w:t>
            </w:r>
            <w:proofErr w:type="spellStart"/>
            <w:r w:rsidRPr="00833FFE">
              <w:rPr>
                <w:lang w:val="en-US"/>
              </w:rPr>
              <w:t>języku</w:t>
            </w:r>
            <w:proofErr w:type="spellEnd"/>
            <w:r w:rsidRPr="00833FFE">
              <w:rPr>
                <w:lang w:val="en-US"/>
              </w:rPr>
              <w:t xml:space="preserve"> </w:t>
            </w:r>
            <w:proofErr w:type="spellStart"/>
            <w:r w:rsidRPr="00833FFE">
              <w:rPr>
                <w:lang w:val="en-US"/>
              </w:rPr>
              <w:t>angielskim</w:t>
            </w:r>
            <w:proofErr w:type="spellEnd"/>
            <w:r w:rsidRPr="00833FFE">
              <w:rPr>
                <w:lang w:val="en-US"/>
              </w:rPr>
              <w:t xml:space="preserve"> </w:t>
            </w:r>
            <w:r w:rsidR="00833FFE" w:rsidRPr="00833FFE">
              <w:rPr>
                <w:lang w:val="en-US"/>
              </w:rPr>
              <w:t>Analysis of marketin</w:t>
            </w:r>
            <w:r w:rsidR="001B462F">
              <w:rPr>
                <w:lang w:val="en-US"/>
              </w:rPr>
              <w:t>g</w:t>
            </w:r>
            <w:r w:rsidR="00833FFE" w:rsidRPr="00833FFE">
              <w:rPr>
                <w:lang w:val="en-US"/>
              </w:rPr>
              <w:t xml:space="preserve"> </w:t>
            </w:r>
            <w:r w:rsidR="001B462F" w:rsidRPr="00833FFE">
              <w:rPr>
                <w:lang w:val="en-US"/>
              </w:rPr>
              <w:t>strategies</w:t>
            </w:r>
            <w:r w:rsidR="00833FFE" w:rsidRPr="00833FFE">
              <w:rPr>
                <w:lang w:val="en-US"/>
              </w:rPr>
              <w:t xml:space="preserve"> in the Internet and digital media</w:t>
            </w:r>
          </w:p>
          <w:p w:rsidR="002C4A38" w:rsidRPr="006A0DE5" w:rsidRDefault="00D552A5">
            <w:pPr>
              <w:pStyle w:val="Nagwek2"/>
            </w:pPr>
            <w:r w:rsidRPr="006A0DE5">
              <w:t>Kierunek studiów</w:t>
            </w:r>
            <w:r w:rsidR="002C4A38" w:rsidRPr="006A0DE5">
              <w:t xml:space="preserve"> (jeśli dotyczy): </w:t>
            </w:r>
            <w:r w:rsidR="00E15775" w:rsidRPr="006A0DE5">
              <w:t>Zarządzanie</w:t>
            </w:r>
          </w:p>
          <w:p w:rsidR="00D552A5" w:rsidRPr="006A0DE5" w:rsidRDefault="009E431C" w:rsidP="00E15775">
            <w:pPr>
              <w:pStyle w:val="Nagwek2"/>
            </w:pPr>
            <w:r w:rsidRPr="006A0DE5">
              <w:t>Specjalność</w:t>
            </w:r>
            <w:r w:rsidR="002C4A38" w:rsidRPr="006A0DE5">
              <w:t xml:space="preserve"> (jeśli dotyczy)</w:t>
            </w:r>
            <w:r w:rsidRPr="006A0DE5">
              <w:t xml:space="preserve">: </w:t>
            </w:r>
          </w:p>
          <w:p w:rsidR="00D552A5" w:rsidRPr="006A0DE5" w:rsidRDefault="002C4A38">
            <w:pPr>
              <w:rPr>
                <w:b/>
                <w:bCs/>
              </w:rPr>
            </w:pPr>
            <w:r w:rsidRPr="006A0DE5">
              <w:rPr>
                <w:b/>
                <w:bCs/>
              </w:rPr>
              <w:t>Stopień</w:t>
            </w:r>
            <w:r w:rsidR="00D552A5" w:rsidRPr="006A0DE5">
              <w:rPr>
                <w:b/>
                <w:bCs/>
              </w:rPr>
              <w:t xml:space="preserve"> studiów</w:t>
            </w:r>
            <w:r w:rsidRPr="006A0DE5">
              <w:rPr>
                <w:b/>
                <w:bCs/>
              </w:rPr>
              <w:t xml:space="preserve"> i forma</w:t>
            </w:r>
            <w:r w:rsidR="00833FFE">
              <w:rPr>
                <w:b/>
                <w:bCs/>
              </w:rPr>
              <w:t>:</w:t>
            </w:r>
            <w:r w:rsidR="00833FFE">
              <w:rPr>
                <w:b/>
                <w:bCs/>
              </w:rPr>
              <w:tab/>
              <w:t>I</w:t>
            </w:r>
            <w:r w:rsidR="00D552A5" w:rsidRPr="006A0DE5">
              <w:rPr>
                <w:b/>
                <w:bCs/>
              </w:rPr>
              <w:t xml:space="preserve"> stopień, </w:t>
            </w:r>
            <w:r w:rsidR="00E17894">
              <w:rPr>
                <w:b/>
                <w:bCs/>
              </w:rPr>
              <w:t>stacjonarne</w:t>
            </w:r>
          </w:p>
          <w:p w:rsidR="00D552A5" w:rsidRPr="006A0DE5" w:rsidRDefault="00D552A5">
            <w:pPr>
              <w:rPr>
                <w:b/>
                <w:bCs/>
                <w:shd w:val="clear" w:color="auto" w:fill="FFFF00"/>
              </w:rPr>
            </w:pPr>
            <w:r w:rsidRPr="006A0DE5">
              <w:rPr>
                <w:b/>
                <w:bCs/>
              </w:rPr>
              <w:t>Rodzaj przedmiotu:</w:t>
            </w:r>
            <w:r w:rsidRPr="006A0DE5">
              <w:rPr>
                <w:b/>
                <w:bCs/>
              </w:rPr>
              <w:tab/>
            </w:r>
            <w:r w:rsidRPr="006A0DE5">
              <w:rPr>
                <w:b/>
                <w:bCs/>
              </w:rPr>
              <w:tab/>
            </w:r>
            <w:r w:rsidR="00833FFE">
              <w:rPr>
                <w:b/>
                <w:bCs/>
              </w:rPr>
              <w:t>wybieralny</w:t>
            </w:r>
          </w:p>
          <w:p w:rsidR="00D552A5" w:rsidRPr="006A0DE5" w:rsidRDefault="00D552A5">
            <w:pPr>
              <w:rPr>
                <w:b/>
                <w:bCs/>
                <w:shd w:val="clear" w:color="auto" w:fill="FFFF00"/>
              </w:rPr>
            </w:pPr>
            <w:r w:rsidRPr="006A0DE5">
              <w:rPr>
                <w:b/>
                <w:bCs/>
              </w:rPr>
              <w:t>Kod przedmiotu</w:t>
            </w:r>
            <w:r w:rsidRPr="006A0DE5">
              <w:rPr>
                <w:b/>
                <w:bCs/>
              </w:rPr>
              <w:tab/>
            </w:r>
            <w:r w:rsidRPr="006A0DE5">
              <w:rPr>
                <w:b/>
                <w:bCs/>
              </w:rPr>
              <w:tab/>
            </w:r>
            <w:r w:rsidR="009E53F8" w:rsidRPr="003547F6">
              <w:rPr>
                <w:b/>
                <w:bCs/>
              </w:rPr>
              <w:t>ZMZ</w:t>
            </w:r>
            <w:r w:rsidR="003547F6" w:rsidRPr="003547F6">
              <w:rPr>
                <w:b/>
                <w:bCs/>
              </w:rPr>
              <w:t>1654</w:t>
            </w:r>
          </w:p>
          <w:p w:rsidR="009A3831" w:rsidRPr="006A0DE5" w:rsidRDefault="00874AAA" w:rsidP="00E15775">
            <w:pPr>
              <w:rPr>
                <w:b/>
                <w:bCs/>
              </w:rPr>
            </w:pPr>
            <w:r w:rsidRPr="006A0DE5">
              <w:rPr>
                <w:b/>
                <w:bCs/>
              </w:rPr>
              <w:t>Grupa kursów</w:t>
            </w:r>
            <w:r w:rsidR="00E15775" w:rsidRPr="006A0DE5">
              <w:rPr>
                <w:b/>
                <w:bCs/>
              </w:rPr>
              <w:tab/>
            </w:r>
            <w:r w:rsidR="00E15775" w:rsidRPr="006A0DE5">
              <w:rPr>
                <w:b/>
                <w:bCs/>
              </w:rPr>
              <w:tab/>
              <w:t>NIE</w:t>
            </w:r>
          </w:p>
        </w:tc>
      </w:tr>
    </w:tbl>
    <w:p w:rsidR="003C37E7" w:rsidRPr="006A0DE5" w:rsidRDefault="003C37E7">
      <w:pPr>
        <w:rPr>
          <w:sz w:val="12"/>
          <w:szCs w:val="12"/>
        </w:rPr>
      </w:pPr>
    </w:p>
    <w:p w:rsidR="005C16CA" w:rsidRPr="006A0DE5" w:rsidRDefault="005C16CA">
      <w:pPr>
        <w:rPr>
          <w:sz w:val="12"/>
          <w:szCs w:val="12"/>
        </w:rPr>
      </w:pPr>
    </w:p>
    <w:p w:rsidR="005C16CA" w:rsidRPr="006A0DE5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6A0DE5" w:rsidTr="00990D32">
        <w:tc>
          <w:tcPr>
            <w:tcW w:w="2802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Seminarium</w:t>
            </w:r>
          </w:p>
        </w:tc>
      </w:tr>
      <w:tr w:rsidR="00447D83" w:rsidRPr="006A0DE5" w:rsidTr="00990D32">
        <w:tc>
          <w:tcPr>
            <w:tcW w:w="2802" w:type="dxa"/>
          </w:tcPr>
          <w:p w:rsidR="00447D83" w:rsidRPr="006A0DE5" w:rsidRDefault="00447D83" w:rsidP="00EB330B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447D83" w:rsidRPr="006A0DE5" w:rsidRDefault="00447D8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47D83" w:rsidRPr="006A0DE5" w:rsidRDefault="00447D8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47D83" w:rsidRPr="006A0DE5" w:rsidRDefault="00447D83" w:rsidP="00E178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05" w:type="dxa"/>
          </w:tcPr>
          <w:p w:rsidR="00447D83" w:rsidRPr="006A0DE5" w:rsidRDefault="00447D83">
            <w:pPr>
              <w:rPr>
                <w:sz w:val="22"/>
                <w:szCs w:val="22"/>
              </w:rPr>
            </w:pPr>
          </w:p>
        </w:tc>
      </w:tr>
      <w:tr w:rsidR="00447D83" w:rsidRPr="006A0DE5" w:rsidTr="00990D32">
        <w:tc>
          <w:tcPr>
            <w:tcW w:w="2802" w:type="dxa"/>
          </w:tcPr>
          <w:p w:rsidR="00447D83" w:rsidRPr="006A0DE5" w:rsidRDefault="00447D83" w:rsidP="00EB330B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447D83" w:rsidRPr="006A0DE5" w:rsidRDefault="00447D8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47D83" w:rsidRPr="006A0DE5" w:rsidRDefault="00447D83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47D83" w:rsidRPr="006A0DE5" w:rsidRDefault="009E53F8" w:rsidP="00DA52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1305" w:type="dxa"/>
          </w:tcPr>
          <w:p w:rsidR="00447D83" w:rsidRPr="006A0DE5" w:rsidRDefault="00447D83">
            <w:pPr>
              <w:rPr>
                <w:sz w:val="22"/>
                <w:szCs w:val="22"/>
              </w:rPr>
            </w:pPr>
          </w:p>
        </w:tc>
      </w:tr>
      <w:tr w:rsidR="00447D83" w:rsidRPr="006A0DE5" w:rsidTr="00990D32">
        <w:tc>
          <w:tcPr>
            <w:tcW w:w="2802" w:type="dxa"/>
          </w:tcPr>
          <w:p w:rsidR="00447D83" w:rsidRPr="006A0DE5" w:rsidRDefault="00447D83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447D83" w:rsidRPr="006A0DE5" w:rsidRDefault="00447D83" w:rsidP="006068FD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:rsidR="00447D83" w:rsidRPr="006A0DE5" w:rsidRDefault="00447D83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447D83" w:rsidRPr="006A0DE5" w:rsidRDefault="00447D83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47D83" w:rsidRPr="006A0DE5" w:rsidRDefault="00447D83" w:rsidP="00A77F07">
            <w:pPr>
              <w:jc w:val="center"/>
              <w:rPr>
                <w:b/>
                <w:sz w:val="20"/>
                <w:szCs w:val="20"/>
              </w:rPr>
            </w:pPr>
            <w:r w:rsidRPr="006A0DE5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</w:tcPr>
          <w:p w:rsidR="00447D83" w:rsidRPr="006A0DE5" w:rsidRDefault="00447D83">
            <w:pPr>
              <w:rPr>
                <w:sz w:val="20"/>
                <w:szCs w:val="20"/>
              </w:rPr>
            </w:pPr>
          </w:p>
        </w:tc>
      </w:tr>
      <w:tr w:rsidR="00447D83" w:rsidRPr="006A0DE5" w:rsidTr="00990D32">
        <w:tc>
          <w:tcPr>
            <w:tcW w:w="2802" w:type="dxa"/>
          </w:tcPr>
          <w:p w:rsidR="00447D83" w:rsidRPr="006A0DE5" w:rsidRDefault="00447D83" w:rsidP="00990D32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47D83" w:rsidRPr="006A0DE5" w:rsidRDefault="00447D83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447D83" w:rsidRPr="006A0DE5" w:rsidTr="00990D32">
        <w:tc>
          <w:tcPr>
            <w:tcW w:w="2802" w:type="dxa"/>
          </w:tcPr>
          <w:p w:rsidR="00447D83" w:rsidRPr="006A0DE5" w:rsidRDefault="00447D83">
            <w:pPr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47D83" w:rsidRPr="00A77F07" w:rsidRDefault="009E53F8" w:rsidP="00390B75">
            <w:pPr>
              <w:jc w:val="center"/>
              <w:rPr>
                <w:b/>
                <w:sz w:val="22"/>
                <w:szCs w:val="22"/>
              </w:rPr>
            </w:pPr>
            <w:r w:rsidRPr="00A77F0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05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447D83" w:rsidRPr="006A0DE5" w:rsidTr="00990D32">
        <w:tc>
          <w:tcPr>
            <w:tcW w:w="2802" w:type="dxa"/>
          </w:tcPr>
          <w:p w:rsidR="00447D83" w:rsidRPr="009E53F8" w:rsidRDefault="00447D83" w:rsidP="00BE27A3">
            <w:pPr>
              <w:jc w:val="right"/>
              <w:rPr>
                <w:sz w:val="20"/>
                <w:szCs w:val="20"/>
              </w:rPr>
            </w:pPr>
            <w:r w:rsidRPr="009E53F8">
              <w:rPr>
                <w:sz w:val="20"/>
                <w:szCs w:val="20"/>
              </w:rPr>
              <w:t xml:space="preserve">w tym liczba punktów odpowiadająca zajęciom </w:t>
            </w:r>
          </w:p>
          <w:p w:rsidR="00447D83" w:rsidRPr="009E53F8" w:rsidRDefault="00447D83" w:rsidP="00BE27A3">
            <w:pPr>
              <w:jc w:val="right"/>
              <w:rPr>
                <w:sz w:val="20"/>
                <w:szCs w:val="20"/>
              </w:rPr>
            </w:pPr>
            <w:r w:rsidRPr="009E53F8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47D83" w:rsidRPr="00A77F07" w:rsidRDefault="009E53F8" w:rsidP="00390B75">
            <w:pPr>
              <w:jc w:val="center"/>
              <w:rPr>
                <w:b/>
                <w:sz w:val="22"/>
                <w:szCs w:val="22"/>
              </w:rPr>
            </w:pPr>
            <w:r w:rsidRPr="00A77F0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05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447D83" w:rsidRPr="006A0DE5" w:rsidTr="00990D32">
        <w:tc>
          <w:tcPr>
            <w:tcW w:w="2802" w:type="dxa"/>
          </w:tcPr>
          <w:p w:rsidR="00447D83" w:rsidRPr="009E53F8" w:rsidRDefault="0092536A" w:rsidP="00C35AC8">
            <w:pPr>
              <w:jc w:val="right"/>
              <w:rPr>
                <w:sz w:val="20"/>
                <w:szCs w:val="20"/>
              </w:rPr>
            </w:pPr>
            <w:r w:rsidRPr="009E53F8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447D83" w:rsidRPr="006A0DE5" w:rsidRDefault="00447D83" w:rsidP="006068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47D83" w:rsidRPr="006A0DE5" w:rsidRDefault="003547F6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  <w:tc>
          <w:tcPr>
            <w:tcW w:w="1305" w:type="dxa"/>
          </w:tcPr>
          <w:p w:rsidR="00447D83" w:rsidRPr="006A0DE5" w:rsidRDefault="00447D83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D6631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6E0" w:rsidRDefault="006976E0" w:rsidP="006976E0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WSTĘPNE W ZAKRESIE WIEDZY, UMIEJĘTNOŚCI I KOMPETENCJI SPOŁECZNYCH</w:t>
            </w:r>
          </w:p>
          <w:p w:rsidR="005C16CA" w:rsidRPr="00D66319" w:rsidRDefault="00447D83" w:rsidP="00E15775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  <w:p w:rsidR="005C16CA" w:rsidRPr="00D66319" w:rsidRDefault="005C16CA" w:rsidP="005C16CA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9E23F5" w:rsidRPr="001A43C0" w:rsidRDefault="00E15775" w:rsidP="00447D83">
            <w:pPr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 xml:space="preserve">C1. </w:t>
            </w:r>
            <w:r w:rsidR="00447D83" w:rsidRPr="00447D83">
              <w:rPr>
                <w:sz w:val="22"/>
                <w:szCs w:val="22"/>
              </w:rPr>
              <w:t>Wy</w:t>
            </w:r>
            <w:r w:rsidR="00913D43">
              <w:rPr>
                <w:sz w:val="22"/>
                <w:szCs w:val="22"/>
              </w:rPr>
              <w:t xml:space="preserve">robienie umiejętności analizy, </w:t>
            </w:r>
            <w:r w:rsidR="00447D83" w:rsidRPr="00447D83">
              <w:rPr>
                <w:sz w:val="22"/>
                <w:szCs w:val="22"/>
              </w:rPr>
              <w:t xml:space="preserve">planowania </w:t>
            </w:r>
            <w:r w:rsidR="00913D43">
              <w:rPr>
                <w:sz w:val="22"/>
                <w:szCs w:val="22"/>
              </w:rPr>
              <w:t xml:space="preserve">i koordynacji </w:t>
            </w:r>
            <w:r w:rsidR="00447D83" w:rsidRPr="00447D83">
              <w:rPr>
                <w:sz w:val="22"/>
                <w:szCs w:val="22"/>
              </w:rPr>
              <w:t xml:space="preserve">działań marketingowych z użyciem nowoczesnych </w:t>
            </w:r>
            <w:r w:rsidR="00447D83">
              <w:rPr>
                <w:sz w:val="22"/>
                <w:szCs w:val="22"/>
              </w:rPr>
              <w:t xml:space="preserve">technologii </w:t>
            </w:r>
            <w:r w:rsidR="00447D83" w:rsidRPr="00447D83">
              <w:rPr>
                <w:sz w:val="22"/>
                <w:szCs w:val="22"/>
              </w:rPr>
              <w:t xml:space="preserve">w </w:t>
            </w:r>
            <w:r w:rsidR="00913D43">
              <w:rPr>
                <w:sz w:val="22"/>
                <w:szCs w:val="22"/>
              </w:rPr>
              <w:t>Internecie i mediach cyfrowych</w:t>
            </w:r>
            <w:r w:rsidR="00447D83" w:rsidRPr="00447D83">
              <w:rPr>
                <w:sz w:val="22"/>
                <w:szCs w:val="22"/>
              </w:rPr>
              <w:t>.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6E0" w:rsidRDefault="006976E0" w:rsidP="006976E0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447D83" w:rsidRDefault="00447D83" w:rsidP="00447D83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913D43" w:rsidRDefault="00913D43" w:rsidP="00447D83">
            <w:pPr>
              <w:tabs>
                <w:tab w:val="left" w:pos="719"/>
              </w:tabs>
              <w:ind w:left="719" w:hanging="719"/>
            </w:pPr>
          </w:p>
          <w:p w:rsidR="00447D83" w:rsidRDefault="00447D83" w:rsidP="00447D83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447D83" w:rsidRPr="00194A2E" w:rsidRDefault="00D57258" w:rsidP="00447D83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</w:rPr>
              <w:t>PEU</w:t>
            </w:r>
            <w:r w:rsidR="00447D83" w:rsidRPr="00194A2E">
              <w:rPr>
                <w:b/>
              </w:rPr>
              <w:t xml:space="preserve">_U01 – Potrafi zaplanować i przeprowadzić </w:t>
            </w:r>
            <w:r w:rsidR="00447D83">
              <w:rPr>
                <w:b/>
              </w:rPr>
              <w:t xml:space="preserve">działania marketingowe z </w:t>
            </w:r>
            <w:r w:rsidR="00447D83" w:rsidRPr="003C73C3">
              <w:rPr>
                <w:b/>
              </w:rPr>
              <w:t>użyciem nowoczesnych mediów.</w:t>
            </w:r>
          </w:p>
          <w:p w:rsidR="00447D83" w:rsidRPr="00194A2E" w:rsidRDefault="00D57258" w:rsidP="00447D83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</w:rPr>
              <w:t>PEU</w:t>
            </w:r>
            <w:r w:rsidR="00447D83" w:rsidRPr="00194A2E">
              <w:rPr>
                <w:b/>
              </w:rPr>
              <w:t xml:space="preserve">_U02 – Potrafi </w:t>
            </w:r>
            <w:r w:rsidR="00447D83">
              <w:rPr>
                <w:b/>
              </w:rPr>
              <w:t>użytkować nowoczesne narzędzia marketingowe i koordynować działania przedsiębiorstwa</w:t>
            </w:r>
            <w:r w:rsidR="00447D83" w:rsidRPr="00194A2E">
              <w:rPr>
                <w:b/>
              </w:rPr>
              <w:t xml:space="preserve"> </w:t>
            </w:r>
            <w:r w:rsidR="00447D83">
              <w:rPr>
                <w:b/>
              </w:rPr>
              <w:t>w Internecie i mediach cyfrowych.</w:t>
            </w:r>
          </w:p>
          <w:p w:rsidR="00447D83" w:rsidRDefault="00447D83" w:rsidP="00447D83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447D83" w:rsidRPr="00B17DA8" w:rsidRDefault="00D57258" w:rsidP="00447D83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</w:rPr>
              <w:t>PEU</w:t>
            </w:r>
            <w:r w:rsidR="00447D83" w:rsidRPr="00B17DA8">
              <w:rPr>
                <w:b/>
              </w:rPr>
              <w:t xml:space="preserve">_K01 – Jest świadomy </w:t>
            </w:r>
            <w:r w:rsidR="00447D83">
              <w:rPr>
                <w:b/>
              </w:rPr>
              <w:t>specyfiki społeczeństwa informacyjnego i jego wpływy na działalność marketingowa przedsiębiorstw</w:t>
            </w:r>
            <w:r w:rsidR="00447D83" w:rsidRPr="00B17DA8">
              <w:rPr>
                <w:b/>
              </w:rPr>
              <w:t>.</w:t>
            </w:r>
          </w:p>
          <w:p w:rsidR="00874AAA" w:rsidRDefault="00874AAA" w:rsidP="00AD083C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37091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370913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370913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F60A81" w:rsidRPr="0037091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370913" w:rsidRDefault="00F60A81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370913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Liczba godzin</w:t>
            </w:r>
          </w:p>
        </w:tc>
      </w:tr>
      <w:tr w:rsidR="00F60A81" w:rsidRPr="00B5790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5790E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B5790E">
              <w:rPr>
                <w:b/>
                <w:bCs/>
                <w:sz w:val="22"/>
                <w:szCs w:val="22"/>
              </w:rPr>
              <w:t>P</w:t>
            </w:r>
            <w:r w:rsidR="00084262" w:rsidRPr="00B5790E">
              <w:rPr>
                <w:b/>
                <w:bCs/>
                <w:sz w:val="22"/>
                <w:szCs w:val="22"/>
              </w:rPr>
              <w:t>r</w:t>
            </w:r>
            <w:r w:rsidR="00E17894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5790E" w:rsidRDefault="00787377" w:rsidP="00D552A5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Wprowadzenie do zajęć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5790E" w:rsidRDefault="00B5790E" w:rsidP="00D552A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60A81" w:rsidRPr="00B5790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5790E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B5790E">
              <w:rPr>
                <w:b/>
                <w:bCs/>
                <w:sz w:val="22"/>
                <w:szCs w:val="22"/>
              </w:rPr>
              <w:t>P</w:t>
            </w:r>
            <w:r w:rsidR="00084262" w:rsidRPr="00B5790E">
              <w:rPr>
                <w:b/>
                <w:bCs/>
                <w:sz w:val="22"/>
                <w:szCs w:val="22"/>
              </w:rPr>
              <w:t>r</w:t>
            </w:r>
            <w:r w:rsidR="00E1789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5790E" w:rsidRDefault="00787377" w:rsidP="00D552A5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Konsultacje wyboru obiektu badań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5790E" w:rsidRDefault="00B5790E" w:rsidP="00D552A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60A81" w:rsidRPr="00B5790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5790E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B5790E">
              <w:rPr>
                <w:b/>
                <w:bCs/>
                <w:sz w:val="22"/>
                <w:szCs w:val="22"/>
              </w:rPr>
              <w:t>P</w:t>
            </w:r>
            <w:r w:rsidR="00084262" w:rsidRPr="00B5790E">
              <w:rPr>
                <w:b/>
                <w:bCs/>
                <w:sz w:val="22"/>
                <w:szCs w:val="22"/>
              </w:rPr>
              <w:t>r</w:t>
            </w:r>
            <w:r w:rsidR="00E1789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5790E" w:rsidRDefault="00787377" w:rsidP="00787377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Konsultacje zakresu i celu pracy projektowej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5790E" w:rsidRDefault="00B5790E" w:rsidP="00D552A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60A81" w:rsidRPr="00B5790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5790E" w:rsidRDefault="00E17894" w:rsidP="00D552A5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5790E" w:rsidRDefault="00787377" w:rsidP="008D3178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Przedstawienie </w:t>
            </w:r>
            <w:r w:rsidR="008D3178">
              <w:rPr>
                <w:b/>
                <w:bCs/>
                <w:sz w:val="22"/>
                <w:szCs w:val="22"/>
              </w:rPr>
              <w:t xml:space="preserve">wybranego problemu </w:t>
            </w:r>
            <w:r w:rsidR="00396CC3">
              <w:rPr>
                <w:b/>
                <w:bCs/>
                <w:sz w:val="22"/>
                <w:szCs w:val="22"/>
              </w:rPr>
              <w:t>projektowego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5790E" w:rsidRDefault="00B5790E" w:rsidP="00D552A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787377" w:rsidP="00787377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Przedstawienie</w:t>
            </w:r>
            <w:r w:rsidR="008A2BA6">
              <w:rPr>
                <w:b/>
                <w:bCs/>
                <w:sz w:val="22"/>
                <w:szCs w:val="22"/>
              </w:rPr>
              <w:t xml:space="preserve"> opisu</w:t>
            </w:r>
            <w:r>
              <w:rPr>
                <w:b/>
                <w:bCs/>
                <w:sz w:val="22"/>
                <w:szCs w:val="22"/>
              </w:rPr>
              <w:t xml:space="preserve">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787377" w:rsidP="006068FD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Analiza pozycji konkurencyjnej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787377" w:rsidP="006068FD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Analiza dotychczasowej strategii marketingowej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787377" w:rsidP="006068FD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Analiza oczekiwań klientów i interesariuszy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787377" w:rsidP="006068FD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 w:rsidRPr="00787377">
              <w:rPr>
                <w:b/>
                <w:bCs/>
                <w:sz w:val="22"/>
                <w:szCs w:val="22"/>
              </w:rPr>
              <w:t>Analiza wykorzystywanych technologii informatycznych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787377" w:rsidP="006068FD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</w:t>
            </w:r>
            <w:r w:rsidRPr="00787377">
              <w:rPr>
                <w:b/>
                <w:bCs/>
                <w:sz w:val="22"/>
                <w:szCs w:val="22"/>
              </w:rPr>
              <w:t>naliza SWOT</w:t>
            </w:r>
            <w:r>
              <w:rPr>
                <w:b/>
                <w:bCs/>
                <w:sz w:val="22"/>
                <w:szCs w:val="22"/>
              </w:rPr>
              <w:t xml:space="preserve"> i wnioski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7C0B1A" w:rsidP="006068FD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Przedstawienie projektu nowej strategii marketingowej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B961E6" w:rsidP="00B961E6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Przedstawienie proponowanych działań, narzędzi i technologii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B961E6" w:rsidP="006068FD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Dyskusja i o</w:t>
            </w:r>
            <w:r w:rsidR="007C0B1A">
              <w:rPr>
                <w:b/>
                <w:bCs/>
                <w:sz w:val="22"/>
                <w:szCs w:val="22"/>
              </w:rPr>
              <w:t>cena wykonalności</w:t>
            </w:r>
            <w:r>
              <w:rPr>
                <w:b/>
                <w:bCs/>
                <w:sz w:val="22"/>
                <w:szCs w:val="22"/>
              </w:rPr>
              <w:t xml:space="preserve"> projektów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7C0B1A" w:rsidP="006068FD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Prezentacja </w:t>
            </w:r>
            <w:r w:rsidR="00B961E6">
              <w:rPr>
                <w:b/>
                <w:bCs/>
                <w:sz w:val="22"/>
                <w:szCs w:val="22"/>
              </w:rPr>
              <w:t>prac projektowych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447D83" w:rsidRPr="00B5790E" w:rsidTr="006068F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D83" w:rsidRPr="00B5790E" w:rsidRDefault="00B961E6" w:rsidP="006068FD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Ocena prac projektowych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D83" w:rsidRPr="00B5790E" w:rsidRDefault="00447D83" w:rsidP="006068FD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706A7" w:rsidRPr="0037091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06A7" w:rsidRPr="00370913" w:rsidRDefault="005706A7" w:rsidP="00D552A5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6A7" w:rsidRPr="00370913" w:rsidRDefault="005706A7" w:rsidP="00D552A5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06A7" w:rsidRPr="00370913" w:rsidRDefault="00447D83" w:rsidP="00D552A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F60A81" w:rsidRDefault="00F60A81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370913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370913" w:rsidRDefault="00034144" w:rsidP="008F1AD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 xml:space="preserve"> STOSOWANE </w:t>
            </w:r>
            <w:r w:rsidR="009A3831" w:rsidRPr="00370913">
              <w:rPr>
                <w:sz w:val="22"/>
                <w:szCs w:val="22"/>
              </w:rPr>
              <w:t>NARZĘDZIA DYDAKTYCZNE</w:t>
            </w:r>
          </w:p>
        </w:tc>
      </w:tr>
      <w:tr w:rsidR="009A3831" w:rsidRPr="0037091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1A" w:rsidRDefault="007C0B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</w:t>
            </w:r>
            <w:r w:rsidR="0008061A">
              <w:rPr>
                <w:sz w:val="22"/>
                <w:szCs w:val="22"/>
              </w:rPr>
              <w:t>. Metoda projektów</w:t>
            </w:r>
          </w:p>
          <w:p w:rsidR="0008061A" w:rsidRDefault="007C0B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</w:t>
            </w:r>
            <w:r w:rsidR="0008061A">
              <w:rPr>
                <w:sz w:val="22"/>
                <w:szCs w:val="22"/>
              </w:rPr>
              <w:t>. Praca w grupach</w:t>
            </w:r>
          </w:p>
          <w:p w:rsidR="0008061A" w:rsidRPr="00370913" w:rsidRDefault="007C0B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</w:t>
            </w:r>
            <w:r w:rsidR="0008061A">
              <w:rPr>
                <w:sz w:val="22"/>
                <w:szCs w:val="22"/>
              </w:rPr>
              <w:t>. Dyskusja dydaktyczna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="008E370A">
        <w:rPr>
          <w:b/>
          <w:sz w:val="22"/>
          <w:szCs w:val="22"/>
        </w:rPr>
        <w:t>EFEKTÓW UCZENIA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8E370A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7333C4" w:rsidRPr="00390B75" w:rsidRDefault="007333C4" w:rsidP="008E37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8E370A">
              <w:rPr>
                <w:sz w:val="22"/>
                <w:szCs w:val="22"/>
              </w:rPr>
              <w:t>uczenia się</w:t>
            </w:r>
            <w:bookmarkStart w:id="0" w:name="_GoBack"/>
            <w:bookmarkEnd w:id="0"/>
          </w:p>
        </w:tc>
      </w:tr>
      <w:tr w:rsidR="00F94B94" w:rsidRPr="00390B75" w:rsidTr="00445A01">
        <w:tc>
          <w:tcPr>
            <w:tcW w:w="2518" w:type="dxa"/>
          </w:tcPr>
          <w:p w:rsidR="00F94B94" w:rsidRDefault="00F94B94" w:rsidP="008013BE">
            <w:r>
              <w:t xml:space="preserve">F1 </w:t>
            </w:r>
          </w:p>
        </w:tc>
        <w:tc>
          <w:tcPr>
            <w:tcW w:w="2126" w:type="dxa"/>
          </w:tcPr>
          <w:p w:rsidR="00F94B94" w:rsidRPr="007C0B1A" w:rsidRDefault="00D57258" w:rsidP="00710A3E">
            <w:pPr>
              <w:rPr>
                <w:b/>
              </w:rPr>
            </w:pPr>
            <w:r>
              <w:rPr>
                <w:b/>
              </w:rPr>
              <w:t>PEU</w:t>
            </w:r>
            <w:r w:rsidR="00F94B94" w:rsidRPr="00194A2E">
              <w:rPr>
                <w:b/>
              </w:rPr>
              <w:t>_U01</w:t>
            </w:r>
            <w:r w:rsidR="00F94B94">
              <w:rPr>
                <w:b/>
              </w:rPr>
              <w:t xml:space="preserve">, </w:t>
            </w:r>
            <w:r>
              <w:rPr>
                <w:b/>
              </w:rPr>
              <w:t>PEU</w:t>
            </w:r>
            <w:r w:rsidR="00F94B94">
              <w:rPr>
                <w:b/>
              </w:rPr>
              <w:t>_U02,</w:t>
            </w:r>
            <w:r w:rsidR="00F94B94" w:rsidRPr="00194A2E">
              <w:rPr>
                <w:b/>
              </w:rPr>
              <w:t xml:space="preserve"> </w:t>
            </w:r>
            <w:r>
              <w:rPr>
                <w:b/>
              </w:rPr>
              <w:t>PEU</w:t>
            </w:r>
            <w:r w:rsidR="007C0B1A">
              <w:rPr>
                <w:b/>
              </w:rPr>
              <w:t>_K01</w:t>
            </w:r>
          </w:p>
        </w:tc>
        <w:tc>
          <w:tcPr>
            <w:tcW w:w="4642" w:type="dxa"/>
          </w:tcPr>
          <w:p w:rsidR="00F94B94" w:rsidRPr="00390B75" w:rsidRDefault="00F94B94" w:rsidP="00710A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03100">
              <w:rPr>
                <w:sz w:val="22"/>
                <w:szCs w:val="22"/>
              </w:rPr>
              <w:t>dział w dyskusjach problemowych</w:t>
            </w:r>
          </w:p>
        </w:tc>
      </w:tr>
      <w:tr w:rsidR="00F94B94" w:rsidRPr="00390B75" w:rsidTr="00445A01">
        <w:tc>
          <w:tcPr>
            <w:tcW w:w="2518" w:type="dxa"/>
          </w:tcPr>
          <w:p w:rsidR="00F94B94" w:rsidRDefault="00F94B94" w:rsidP="008013BE">
            <w:r>
              <w:t xml:space="preserve">F2 </w:t>
            </w:r>
          </w:p>
        </w:tc>
        <w:tc>
          <w:tcPr>
            <w:tcW w:w="2126" w:type="dxa"/>
          </w:tcPr>
          <w:p w:rsidR="00F94B94" w:rsidRPr="007C0B1A" w:rsidRDefault="00D57258" w:rsidP="00710A3E">
            <w:pPr>
              <w:rPr>
                <w:b/>
              </w:rPr>
            </w:pPr>
            <w:r>
              <w:rPr>
                <w:b/>
              </w:rPr>
              <w:t>PEU</w:t>
            </w:r>
            <w:r w:rsidR="00F94B94" w:rsidRPr="00194A2E">
              <w:rPr>
                <w:b/>
              </w:rPr>
              <w:t>_U01</w:t>
            </w:r>
            <w:r w:rsidR="00F94B94">
              <w:rPr>
                <w:b/>
              </w:rPr>
              <w:t xml:space="preserve">, </w:t>
            </w:r>
            <w:r>
              <w:rPr>
                <w:b/>
              </w:rPr>
              <w:t>PEU</w:t>
            </w:r>
            <w:r w:rsidR="00F94B94">
              <w:rPr>
                <w:b/>
              </w:rPr>
              <w:t>_U02,</w:t>
            </w:r>
            <w:r w:rsidR="00F94B94" w:rsidRPr="00194A2E"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PEU</w:t>
            </w:r>
            <w:r w:rsidR="007C0B1A">
              <w:rPr>
                <w:b/>
              </w:rPr>
              <w:t>_K01</w:t>
            </w:r>
          </w:p>
        </w:tc>
        <w:tc>
          <w:tcPr>
            <w:tcW w:w="4642" w:type="dxa"/>
          </w:tcPr>
          <w:p w:rsidR="00F94B94" w:rsidRPr="00390B75" w:rsidRDefault="00F94B94" w:rsidP="00710A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O</w:t>
            </w:r>
            <w:r w:rsidRPr="002213A1">
              <w:rPr>
                <w:sz w:val="22"/>
                <w:szCs w:val="22"/>
              </w:rPr>
              <w:t>cena przygotowania projektu</w:t>
            </w:r>
          </w:p>
        </w:tc>
      </w:tr>
      <w:tr w:rsidR="00977663" w:rsidRPr="00390B75" w:rsidTr="007C72CA">
        <w:tc>
          <w:tcPr>
            <w:tcW w:w="9286" w:type="dxa"/>
            <w:gridSpan w:val="3"/>
          </w:tcPr>
          <w:p w:rsidR="00713A17" w:rsidRPr="00390B75" w:rsidRDefault="007358EE" w:rsidP="008013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</w:t>
            </w:r>
            <w:r w:rsidR="008013BE">
              <w:rPr>
                <w:sz w:val="22"/>
                <w:szCs w:val="22"/>
              </w:rPr>
              <w:t xml:space="preserve"> </w:t>
            </w:r>
            <w:r w:rsidR="00403100">
              <w:rPr>
                <w:sz w:val="22"/>
                <w:szCs w:val="22"/>
              </w:rPr>
              <w:t>= 0</w:t>
            </w:r>
            <w:r w:rsidR="007A371F">
              <w:rPr>
                <w:sz w:val="22"/>
                <w:szCs w:val="22"/>
              </w:rPr>
              <w:t>.5*F1+0.5</w:t>
            </w:r>
            <w:r w:rsidR="00403100">
              <w:rPr>
                <w:sz w:val="22"/>
                <w:szCs w:val="22"/>
              </w:rPr>
              <w:t>*F2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61E6" w:rsidRDefault="00B961E6" w:rsidP="00B961E6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B961E6" w:rsidRPr="006F01A6" w:rsidRDefault="00B961E6" w:rsidP="00B961E6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B961E6" w:rsidRDefault="00B961E6" w:rsidP="00B961E6">
            <w:pPr>
              <w:numPr>
                <w:ilvl w:val="0"/>
                <w:numId w:val="9"/>
              </w:numPr>
              <w:tabs>
                <w:tab w:val="num" w:pos="577"/>
              </w:tabs>
              <w:rPr>
                <w:szCs w:val="18"/>
              </w:rPr>
            </w:pPr>
            <w:r w:rsidRPr="00666923">
              <w:rPr>
                <w:szCs w:val="18"/>
              </w:rPr>
              <w:t xml:space="preserve">Agnieszka Izabela </w:t>
            </w:r>
            <w:proofErr w:type="spellStart"/>
            <w:r w:rsidRPr="00666923">
              <w:rPr>
                <w:szCs w:val="18"/>
              </w:rPr>
              <w:t>Baruk</w:t>
            </w:r>
            <w:proofErr w:type="spellEnd"/>
            <w:r w:rsidRPr="00666923">
              <w:rPr>
                <w:szCs w:val="18"/>
              </w:rPr>
              <w:t xml:space="preserve">, Katarzyna </w:t>
            </w:r>
            <w:proofErr w:type="spellStart"/>
            <w:r w:rsidRPr="00666923">
              <w:rPr>
                <w:szCs w:val="18"/>
              </w:rPr>
              <w:t>Hys</w:t>
            </w:r>
            <w:proofErr w:type="spellEnd"/>
            <w:r w:rsidRPr="00666923">
              <w:rPr>
                <w:szCs w:val="18"/>
              </w:rPr>
              <w:t xml:space="preserve">, Adam </w:t>
            </w:r>
            <w:proofErr w:type="spellStart"/>
            <w:r w:rsidRPr="00666923">
              <w:rPr>
                <w:szCs w:val="18"/>
              </w:rPr>
              <w:t>Dzidowski</w:t>
            </w:r>
            <w:proofErr w:type="spellEnd"/>
            <w:r>
              <w:rPr>
                <w:szCs w:val="18"/>
              </w:rPr>
              <w:t>,</w:t>
            </w:r>
            <w:r w:rsidRPr="00666923">
              <w:rPr>
                <w:szCs w:val="18"/>
              </w:rPr>
              <w:t xml:space="preserve"> Marketing dla inżynierów </w:t>
            </w:r>
            <w:r>
              <w:rPr>
                <w:szCs w:val="18"/>
              </w:rPr>
              <w:t>, PWE, 2012</w:t>
            </w:r>
          </w:p>
          <w:p w:rsidR="008D3178" w:rsidRDefault="008D3178" w:rsidP="008D3178">
            <w:pPr>
              <w:numPr>
                <w:ilvl w:val="0"/>
                <w:numId w:val="9"/>
              </w:numPr>
              <w:tabs>
                <w:tab w:val="num" w:pos="577"/>
              </w:tabs>
              <w:rPr>
                <w:szCs w:val="18"/>
              </w:rPr>
            </w:pPr>
            <w:proofErr w:type="spellStart"/>
            <w:r w:rsidRPr="008D3178">
              <w:rPr>
                <w:szCs w:val="18"/>
              </w:rPr>
              <w:t>Hermawan</w:t>
            </w:r>
            <w:proofErr w:type="spellEnd"/>
            <w:r w:rsidRPr="008D3178">
              <w:rPr>
                <w:szCs w:val="18"/>
              </w:rPr>
              <w:t xml:space="preserve"> </w:t>
            </w:r>
            <w:proofErr w:type="spellStart"/>
            <w:r w:rsidRPr="008D3178">
              <w:rPr>
                <w:szCs w:val="18"/>
              </w:rPr>
              <w:t>Kartajaya</w:t>
            </w:r>
            <w:proofErr w:type="spellEnd"/>
            <w:r w:rsidRPr="008D3178">
              <w:rPr>
                <w:szCs w:val="18"/>
              </w:rPr>
              <w:t xml:space="preserve">, Iwan </w:t>
            </w:r>
            <w:proofErr w:type="spellStart"/>
            <w:r w:rsidRPr="008D3178">
              <w:rPr>
                <w:szCs w:val="18"/>
              </w:rPr>
              <w:t>Setiawan</w:t>
            </w:r>
            <w:proofErr w:type="spellEnd"/>
            <w:r w:rsidRPr="008D3178">
              <w:rPr>
                <w:szCs w:val="18"/>
              </w:rPr>
              <w:t>, Philip Kotler</w:t>
            </w:r>
            <w:r>
              <w:rPr>
                <w:szCs w:val="18"/>
              </w:rPr>
              <w:t xml:space="preserve">, </w:t>
            </w:r>
            <w:r w:rsidRPr="008D3178">
              <w:rPr>
                <w:szCs w:val="18"/>
              </w:rPr>
              <w:t>Marketing 4.0</w:t>
            </w:r>
            <w:r>
              <w:rPr>
                <w:szCs w:val="18"/>
              </w:rPr>
              <w:t xml:space="preserve">, </w:t>
            </w:r>
            <w:r w:rsidRPr="008D3178">
              <w:rPr>
                <w:szCs w:val="18"/>
              </w:rPr>
              <w:t>MT Biznes</w:t>
            </w:r>
            <w:r>
              <w:rPr>
                <w:szCs w:val="18"/>
              </w:rPr>
              <w:t>, 2017</w:t>
            </w:r>
          </w:p>
          <w:p w:rsidR="0092536A" w:rsidRDefault="0092536A" w:rsidP="0092536A">
            <w:pPr>
              <w:numPr>
                <w:ilvl w:val="0"/>
                <w:numId w:val="9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>Grzegorz Mazurek, Transformacja cyfrowa.</w:t>
            </w:r>
            <w:r>
              <w:t xml:space="preserve"> </w:t>
            </w:r>
            <w:proofErr w:type="spellStart"/>
            <w:r w:rsidRPr="0092536A">
              <w:rPr>
                <w:szCs w:val="18"/>
              </w:rPr>
              <w:t>Pers</w:t>
            </w:r>
            <w:r w:rsidR="00D57258">
              <w:rPr>
                <w:szCs w:val="18"/>
              </w:rPr>
              <w:t>PEU</w:t>
            </w:r>
            <w:r w:rsidRPr="0092536A">
              <w:rPr>
                <w:szCs w:val="18"/>
              </w:rPr>
              <w:t>tywa</w:t>
            </w:r>
            <w:proofErr w:type="spellEnd"/>
            <w:r w:rsidRPr="0092536A">
              <w:rPr>
                <w:szCs w:val="18"/>
              </w:rPr>
              <w:t xml:space="preserve"> marketingu</w:t>
            </w:r>
            <w:r>
              <w:rPr>
                <w:szCs w:val="18"/>
              </w:rPr>
              <w:t>, PWN, 2020</w:t>
            </w:r>
          </w:p>
          <w:p w:rsidR="002B5912" w:rsidRDefault="002B5912" w:rsidP="005060A3">
            <w:pPr>
              <w:ind w:left="360"/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AA3A3E" w:rsidP="008D3178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Adam </w:t>
            </w:r>
            <w:proofErr w:type="spellStart"/>
            <w:r>
              <w:rPr>
                <w:b/>
                <w:bCs/>
              </w:rPr>
              <w:t>Dzidowski</w:t>
            </w:r>
            <w:proofErr w:type="spellEnd"/>
            <w:r>
              <w:rPr>
                <w:b/>
                <w:bCs/>
              </w:rPr>
              <w:t>, adam.dzidowski@pwr.</w:t>
            </w:r>
            <w:r w:rsidR="008D3178">
              <w:rPr>
                <w:b/>
                <w:bCs/>
              </w:rPr>
              <w:t>edu</w:t>
            </w:r>
            <w:r>
              <w:rPr>
                <w:b/>
                <w:bCs/>
              </w:rPr>
              <w:t>.pl</w:t>
            </w:r>
          </w:p>
        </w:tc>
      </w:tr>
    </w:tbl>
    <w:p w:rsidR="00CB759A" w:rsidRDefault="00CB759A" w:rsidP="0092536A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829" w:rsidRDefault="00076829">
      <w:r>
        <w:separator/>
      </w:r>
    </w:p>
  </w:endnote>
  <w:endnote w:type="continuationSeparator" w:id="0">
    <w:p w:rsidR="00076829" w:rsidRDefault="0007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829" w:rsidRDefault="00076829">
      <w:r>
        <w:separator/>
      </w:r>
    </w:p>
  </w:footnote>
  <w:footnote w:type="continuationSeparator" w:id="0">
    <w:p w:rsidR="00076829" w:rsidRDefault="00076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9E76B7"/>
    <w:multiLevelType w:val="hybridMultilevel"/>
    <w:tmpl w:val="35BA94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76829"/>
    <w:rsid w:val="0008061A"/>
    <w:rsid w:val="00084262"/>
    <w:rsid w:val="00095840"/>
    <w:rsid w:val="0009655E"/>
    <w:rsid w:val="000A0315"/>
    <w:rsid w:val="000A2D82"/>
    <w:rsid w:val="000A754B"/>
    <w:rsid w:val="000B2EDD"/>
    <w:rsid w:val="000D2204"/>
    <w:rsid w:val="000E365C"/>
    <w:rsid w:val="000F3A10"/>
    <w:rsid w:val="00102F5B"/>
    <w:rsid w:val="0010677A"/>
    <w:rsid w:val="00112BB5"/>
    <w:rsid w:val="00116A0B"/>
    <w:rsid w:val="00121FE8"/>
    <w:rsid w:val="00126B93"/>
    <w:rsid w:val="0016135A"/>
    <w:rsid w:val="00161417"/>
    <w:rsid w:val="00193412"/>
    <w:rsid w:val="00194A2E"/>
    <w:rsid w:val="00195696"/>
    <w:rsid w:val="00195F9F"/>
    <w:rsid w:val="00196A7A"/>
    <w:rsid w:val="001A43C0"/>
    <w:rsid w:val="001B462F"/>
    <w:rsid w:val="001B5E0F"/>
    <w:rsid w:val="001B6B2D"/>
    <w:rsid w:val="001D58E2"/>
    <w:rsid w:val="001E0D88"/>
    <w:rsid w:val="001E3C6B"/>
    <w:rsid w:val="00204416"/>
    <w:rsid w:val="00216C3F"/>
    <w:rsid w:val="002213A1"/>
    <w:rsid w:val="00221A54"/>
    <w:rsid w:val="0023230F"/>
    <w:rsid w:val="00236A6A"/>
    <w:rsid w:val="002467BE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3013A2"/>
    <w:rsid w:val="00330D51"/>
    <w:rsid w:val="00331733"/>
    <w:rsid w:val="003325BF"/>
    <w:rsid w:val="0033626A"/>
    <w:rsid w:val="003547F6"/>
    <w:rsid w:val="0036087B"/>
    <w:rsid w:val="00361AB9"/>
    <w:rsid w:val="00370913"/>
    <w:rsid w:val="003810E9"/>
    <w:rsid w:val="00390B75"/>
    <w:rsid w:val="00396CC3"/>
    <w:rsid w:val="003B0A30"/>
    <w:rsid w:val="003C37E7"/>
    <w:rsid w:val="003C650C"/>
    <w:rsid w:val="003F183E"/>
    <w:rsid w:val="003F5F77"/>
    <w:rsid w:val="00403100"/>
    <w:rsid w:val="00407B87"/>
    <w:rsid w:val="00434D81"/>
    <w:rsid w:val="00435F10"/>
    <w:rsid w:val="00445A01"/>
    <w:rsid w:val="00447D83"/>
    <w:rsid w:val="00476124"/>
    <w:rsid w:val="00477042"/>
    <w:rsid w:val="00480AC6"/>
    <w:rsid w:val="00486B2C"/>
    <w:rsid w:val="00487489"/>
    <w:rsid w:val="004A69E4"/>
    <w:rsid w:val="004A7DEB"/>
    <w:rsid w:val="004A7FFC"/>
    <w:rsid w:val="004B2951"/>
    <w:rsid w:val="004C4B53"/>
    <w:rsid w:val="004D36CA"/>
    <w:rsid w:val="004D3735"/>
    <w:rsid w:val="004D7607"/>
    <w:rsid w:val="005060A3"/>
    <w:rsid w:val="0050644A"/>
    <w:rsid w:val="005475EE"/>
    <w:rsid w:val="00556547"/>
    <w:rsid w:val="00562C35"/>
    <w:rsid w:val="00562E32"/>
    <w:rsid w:val="005706A7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068FD"/>
    <w:rsid w:val="00621B56"/>
    <w:rsid w:val="00654E6D"/>
    <w:rsid w:val="00663BA2"/>
    <w:rsid w:val="006976E0"/>
    <w:rsid w:val="006A0DE5"/>
    <w:rsid w:val="006B0D90"/>
    <w:rsid w:val="006C64BB"/>
    <w:rsid w:val="006D0380"/>
    <w:rsid w:val="006D53FB"/>
    <w:rsid w:val="006D5EA5"/>
    <w:rsid w:val="006E7055"/>
    <w:rsid w:val="006F01A6"/>
    <w:rsid w:val="0070380F"/>
    <w:rsid w:val="00710A3E"/>
    <w:rsid w:val="0071360A"/>
    <w:rsid w:val="00713A17"/>
    <w:rsid w:val="00715E43"/>
    <w:rsid w:val="007206D5"/>
    <w:rsid w:val="00722987"/>
    <w:rsid w:val="007333C4"/>
    <w:rsid w:val="007358EE"/>
    <w:rsid w:val="00765B5D"/>
    <w:rsid w:val="00781733"/>
    <w:rsid w:val="00782136"/>
    <w:rsid w:val="00787377"/>
    <w:rsid w:val="007A371F"/>
    <w:rsid w:val="007B30F9"/>
    <w:rsid w:val="007C0B1A"/>
    <w:rsid w:val="007C6787"/>
    <w:rsid w:val="007C72CA"/>
    <w:rsid w:val="007D1760"/>
    <w:rsid w:val="007D2755"/>
    <w:rsid w:val="007D46F8"/>
    <w:rsid w:val="007D5C79"/>
    <w:rsid w:val="008011DB"/>
    <w:rsid w:val="008013BE"/>
    <w:rsid w:val="00813723"/>
    <w:rsid w:val="00833FFE"/>
    <w:rsid w:val="0085533D"/>
    <w:rsid w:val="00862072"/>
    <w:rsid w:val="008730C1"/>
    <w:rsid w:val="00874AAA"/>
    <w:rsid w:val="00874B3F"/>
    <w:rsid w:val="00875BE6"/>
    <w:rsid w:val="008A0AE7"/>
    <w:rsid w:val="008A2BA6"/>
    <w:rsid w:val="008B3399"/>
    <w:rsid w:val="008C4D57"/>
    <w:rsid w:val="008D3178"/>
    <w:rsid w:val="008E370A"/>
    <w:rsid w:val="008F1AD2"/>
    <w:rsid w:val="008F5F86"/>
    <w:rsid w:val="00913D43"/>
    <w:rsid w:val="00915194"/>
    <w:rsid w:val="0092536A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E53F8"/>
    <w:rsid w:val="00A12397"/>
    <w:rsid w:val="00A12B4B"/>
    <w:rsid w:val="00A20746"/>
    <w:rsid w:val="00A309E9"/>
    <w:rsid w:val="00A677CF"/>
    <w:rsid w:val="00A71414"/>
    <w:rsid w:val="00A73274"/>
    <w:rsid w:val="00A77F07"/>
    <w:rsid w:val="00AA3A3E"/>
    <w:rsid w:val="00AB78D3"/>
    <w:rsid w:val="00AC0C11"/>
    <w:rsid w:val="00AC4224"/>
    <w:rsid w:val="00AD083C"/>
    <w:rsid w:val="00AD643A"/>
    <w:rsid w:val="00B03744"/>
    <w:rsid w:val="00B3200B"/>
    <w:rsid w:val="00B3552F"/>
    <w:rsid w:val="00B43849"/>
    <w:rsid w:val="00B4771F"/>
    <w:rsid w:val="00B53E01"/>
    <w:rsid w:val="00B5790E"/>
    <w:rsid w:val="00B721DE"/>
    <w:rsid w:val="00B961E6"/>
    <w:rsid w:val="00B975A9"/>
    <w:rsid w:val="00BA26EE"/>
    <w:rsid w:val="00BB0E86"/>
    <w:rsid w:val="00BE27A3"/>
    <w:rsid w:val="00BF38AF"/>
    <w:rsid w:val="00C1459D"/>
    <w:rsid w:val="00C16DC6"/>
    <w:rsid w:val="00C25E7A"/>
    <w:rsid w:val="00C27AFF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258E2"/>
    <w:rsid w:val="00D332B9"/>
    <w:rsid w:val="00D33931"/>
    <w:rsid w:val="00D376AB"/>
    <w:rsid w:val="00D552A5"/>
    <w:rsid w:val="00D57258"/>
    <w:rsid w:val="00D66319"/>
    <w:rsid w:val="00D81453"/>
    <w:rsid w:val="00DA2E73"/>
    <w:rsid w:val="00DA525E"/>
    <w:rsid w:val="00DB58D8"/>
    <w:rsid w:val="00DB7C62"/>
    <w:rsid w:val="00DC16A5"/>
    <w:rsid w:val="00DC5082"/>
    <w:rsid w:val="00DF3F9A"/>
    <w:rsid w:val="00E022A7"/>
    <w:rsid w:val="00E051BD"/>
    <w:rsid w:val="00E15775"/>
    <w:rsid w:val="00E17894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30E14"/>
    <w:rsid w:val="00F34346"/>
    <w:rsid w:val="00F4058A"/>
    <w:rsid w:val="00F516A0"/>
    <w:rsid w:val="00F60A81"/>
    <w:rsid w:val="00F62928"/>
    <w:rsid w:val="00F64B62"/>
    <w:rsid w:val="00F81D70"/>
    <w:rsid w:val="00F84BEE"/>
    <w:rsid w:val="00F94B94"/>
    <w:rsid w:val="00FA428E"/>
    <w:rsid w:val="00FB2632"/>
    <w:rsid w:val="00FC3901"/>
    <w:rsid w:val="00FF18CC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0AC71A0-5923-462F-BBEF-519972A3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25D62867</Template>
  <TotalTime>13</TotalTime>
  <Pages>3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12</cp:revision>
  <cp:lastPrinted>2021-03-09T09:39:00Z</cp:lastPrinted>
  <dcterms:created xsi:type="dcterms:W3CDTF">2020-12-10T16:36:00Z</dcterms:created>
  <dcterms:modified xsi:type="dcterms:W3CDTF">2021-03-09T10:45:00Z</dcterms:modified>
</cp:coreProperties>
</file>